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12522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4814C7" w:rsidRDefault="00A24609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503513" w:rsidRPr="004814C7">
        <w:rPr>
          <w:rFonts w:ascii="Times New Roman" w:hAnsi="Times New Roman"/>
          <w:sz w:val="28"/>
          <w:szCs w:val="28"/>
        </w:rPr>
        <w:t>28.06.2016</w:t>
      </w:r>
      <w:r w:rsidR="00E771B6">
        <w:rPr>
          <w:rFonts w:ascii="Times New Roman" w:hAnsi="Times New Roman"/>
          <w:sz w:val="28"/>
          <w:szCs w:val="28"/>
        </w:rPr>
        <w:t xml:space="preserve"> </w:t>
      </w:r>
      <w:r w:rsidR="00681397">
        <w:rPr>
          <w:rFonts w:ascii="Times New Roman" w:hAnsi="Times New Roman"/>
          <w:sz w:val="28"/>
          <w:szCs w:val="28"/>
        </w:rPr>
        <w:t xml:space="preserve"> </w:t>
      </w:r>
      <w:r w:rsidR="003D4E4B" w:rsidRPr="00125227">
        <w:rPr>
          <w:rFonts w:ascii="Times New Roman" w:hAnsi="Times New Roman"/>
          <w:sz w:val="28"/>
          <w:szCs w:val="28"/>
        </w:rPr>
        <w:t>№</w:t>
      </w:r>
      <w:r w:rsidR="00A10AD8">
        <w:rPr>
          <w:rFonts w:ascii="Times New Roman" w:hAnsi="Times New Roman"/>
          <w:sz w:val="28"/>
          <w:szCs w:val="28"/>
        </w:rPr>
        <w:t xml:space="preserve"> </w:t>
      </w:r>
      <w:r w:rsidR="00503513" w:rsidRPr="004814C7">
        <w:rPr>
          <w:rFonts w:ascii="Times New Roman" w:hAnsi="Times New Roman"/>
          <w:sz w:val="28"/>
          <w:szCs w:val="28"/>
        </w:rPr>
        <w:t xml:space="preserve">844 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3D4E4B" w:rsidRPr="00CB3B6C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Pr="00CB3B6C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3D4E4B" w:rsidRPr="00CB3B6C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2323D4" w:rsidRPr="00CB3B6C" w:rsidRDefault="003D4E4B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№ 2114 (с изменениями, внесенными постановлениями администрации Кушвинского городского округа от 31.12.2014 года № 2543, от 26.03.2015 года № 372, от 05.05.2015 года № 589, от 11.06.2015 года № 809, от 19.08.2015 года № 1191, от 14.09.2015 года № 1345, </w:t>
      </w:r>
      <w:r w:rsidR="0071099B" w:rsidRPr="00CB3B6C">
        <w:rPr>
          <w:rFonts w:ascii="Times New Roman" w:hAnsi="Times New Roman"/>
          <w:sz w:val="28"/>
          <w:szCs w:val="28"/>
        </w:rPr>
        <w:t xml:space="preserve">от </w:t>
      </w:r>
      <w:r w:rsidRPr="00CB3B6C">
        <w:rPr>
          <w:rFonts w:ascii="Times New Roman" w:hAnsi="Times New Roman"/>
          <w:sz w:val="28"/>
          <w:szCs w:val="28"/>
        </w:rPr>
        <w:t>12.10.2015 года № 1456, от 10.11.2015 года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1629</w:t>
      </w:r>
      <w:r w:rsidR="00261FCD" w:rsidRPr="00CB3B6C">
        <w:rPr>
          <w:rFonts w:ascii="Times New Roman" w:hAnsi="Times New Roman"/>
          <w:sz w:val="28"/>
          <w:szCs w:val="28"/>
        </w:rPr>
        <w:t>, от 25.11.2015 года № 1741</w:t>
      </w:r>
      <w:r w:rsidR="003156FB" w:rsidRPr="00CB3B6C">
        <w:rPr>
          <w:rFonts w:ascii="Times New Roman" w:hAnsi="Times New Roman"/>
          <w:sz w:val="28"/>
          <w:szCs w:val="28"/>
        </w:rPr>
        <w:t>, от 08.12.2015 года № 1816</w:t>
      </w:r>
      <w:r w:rsidR="0080240C" w:rsidRPr="00CB3B6C">
        <w:rPr>
          <w:rFonts w:ascii="Times New Roman" w:hAnsi="Times New Roman"/>
          <w:sz w:val="28"/>
          <w:szCs w:val="28"/>
        </w:rPr>
        <w:t xml:space="preserve">, от 30.12.2015 года № </w:t>
      </w:r>
      <w:r w:rsidR="006E65A9" w:rsidRPr="00CB3B6C">
        <w:rPr>
          <w:rFonts w:ascii="Times New Roman" w:hAnsi="Times New Roman"/>
          <w:sz w:val="28"/>
          <w:szCs w:val="28"/>
        </w:rPr>
        <w:t>1989</w:t>
      </w:r>
      <w:r w:rsidR="00C26303" w:rsidRPr="00CB3B6C">
        <w:rPr>
          <w:rFonts w:ascii="Times New Roman" w:hAnsi="Times New Roman"/>
          <w:sz w:val="28"/>
          <w:szCs w:val="28"/>
        </w:rPr>
        <w:t>, от 11.02.2016 года № 162</w:t>
      </w:r>
      <w:r w:rsidR="00537613" w:rsidRPr="00CB3B6C">
        <w:rPr>
          <w:rFonts w:ascii="Times New Roman" w:hAnsi="Times New Roman"/>
          <w:sz w:val="28"/>
          <w:szCs w:val="28"/>
        </w:rPr>
        <w:t>, от</w:t>
      </w:r>
      <w:bookmarkStart w:id="0" w:name="_GoBack"/>
      <w:bookmarkEnd w:id="0"/>
      <w:r w:rsidR="00E20D41" w:rsidRPr="00CB3B6C">
        <w:rPr>
          <w:rFonts w:ascii="Times New Roman" w:hAnsi="Times New Roman"/>
          <w:sz w:val="28"/>
          <w:szCs w:val="28"/>
        </w:rPr>
        <w:t xml:space="preserve"> 30.03.2016</w:t>
      </w:r>
      <w:r w:rsidR="002323D4" w:rsidRPr="00CB3B6C">
        <w:rPr>
          <w:rFonts w:ascii="Times New Roman" w:hAnsi="Times New Roman"/>
          <w:sz w:val="28"/>
          <w:szCs w:val="28"/>
        </w:rPr>
        <w:t xml:space="preserve"> года</w:t>
      </w:r>
      <w:r w:rsidR="00E20D41" w:rsidRPr="00CB3B6C">
        <w:rPr>
          <w:rFonts w:ascii="Times New Roman" w:hAnsi="Times New Roman"/>
          <w:sz w:val="28"/>
          <w:szCs w:val="28"/>
        </w:rPr>
        <w:t xml:space="preserve">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="00E20D41" w:rsidRPr="00CB3B6C">
        <w:rPr>
          <w:rFonts w:ascii="Times New Roman" w:hAnsi="Times New Roman"/>
          <w:sz w:val="28"/>
          <w:szCs w:val="28"/>
        </w:rPr>
        <w:t>357</w:t>
      </w:r>
      <w:r w:rsidR="002323D4" w:rsidRPr="00CB3B6C">
        <w:rPr>
          <w:rFonts w:ascii="Times New Roman" w:hAnsi="Times New Roman"/>
          <w:sz w:val="28"/>
          <w:szCs w:val="28"/>
        </w:rPr>
        <w:t>, от 22.04.2016 года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="002323D4" w:rsidRPr="00CB3B6C">
        <w:rPr>
          <w:rFonts w:ascii="Times New Roman" w:hAnsi="Times New Roman"/>
          <w:sz w:val="28"/>
          <w:szCs w:val="28"/>
        </w:rPr>
        <w:t>482</w:t>
      </w:r>
      <w:r w:rsidR="00011F68" w:rsidRPr="00CB3B6C">
        <w:rPr>
          <w:rFonts w:ascii="Times New Roman" w:hAnsi="Times New Roman"/>
          <w:sz w:val="28"/>
          <w:szCs w:val="28"/>
        </w:rPr>
        <w:t>, от 06.06.2016</w:t>
      </w:r>
      <w:r w:rsidR="00737833">
        <w:rPr>
          <w:rFonts w:ascii="Times New Roman" w:hAnsi="Times New Roman"/>
          <w:sz w:val="28"/>
          <w:szCs w:val="28"/>
        </w:rPr>
        <w:t xml:space="preserve"> года</w:t>
      </w:r>
      <w:r w:rsidR="00011F68" w:rsidRPr="00CB3B6C">
        <w:rPr>
          <w:rFonts w:ascii="Times New Roman" w:hAnsi="Times New Roman"/>
          <w:sz w:val="28"/>
          <w:szCs w:val="28"/>
        </w:rPr>
        <w:t xml:space="preserve"> № 757</w:t>
      </w:r>
      <w:r w:rsidR="00EB7542" w:rsidRPr="00CB3B6C">
        <w:rPr>
          <w:rFonts w:ascii="Times New Roman" w:hAnsi="Times New Roman"/>
          <w:sz w:val="28"/>
          <w:szCs w:val="28"/>
        </w:rPr>
        <w:t>)</w:t>
      </w:r>
      <w:r w:rsidR="002323D4" w:rsidRPr="00CB3B6C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EB7542" w:rsidRPr="00CB3B6C">
        <w:rPr>
          <w:rFonts w:ascii="Times New Roman" w:hAnsi="Times New Roman"/>
          <w:sz w:val="28"/>
          <w:szCs w:val="28"/>
        </w:rPr>
        <w:t xml:space="preserve"> </w:t>
      </w:r>
      <w:r w:rsidR="002323D4" w:rsidRPr="00CB3B6C">
        <w:rPr>
          <w:rFonts w:ascii="Times New Roman" w:hAnsi="Times New Roman"/>
          <w:sz w:val="28"/>
          <w:szCs w:val="28"/>
        </w:rPr>
        <w:t xml:space="preserve"> </w:t>
      </w:r>
    </w:p>
    <w:p w:rsidR="00CB3B6C" w:rsidRPr="00CB3B6C" w:rsidRDefault="00CB3B6C" w:rsidP="00CB3B6C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 паспорте Программы позици</w:t>
      </w:r>
      <w:r w:rsidR="006D3983">
        <w:rPr>
          <w:rFonts w:ascii="Times New Roman" w:hAnsi="Times New Roman"/>
          <w:sz w:val="28"/>
          <w:szCs w:val="28"/>
        </w:rPr>
        <w:t>ю</w:t>
      </w:r>
      <w:r w:rsidRPr="00CB3B6C">
        <w:rPr>
          <w:rFonts w:ascii="Times New Roman" w:hAnsi="Times New Roman"/>
          <w:sz w:val="28"/>
          <w:szCs w:val="28"/>
        </w:rPr>
        <w:t>, касающ</w:t>
      </w:r>
      <w:r w:rsidR="006D3983">
        <w:rPr>
          <w:rFonts w:ascii="Times New Roman" w:hAnsi="Times New Roman"/>
          <w:sz w:val="28"/>
          <w:szCs w:val="28"/>
        </w:rPr>
        <w:t>ую</w:t>
      </w:r>
      <w:r w:rsidRPr="00CB3B6C">
        <w:rPr>
          <w:rFonts w:ascii="Times New Roman" w:hAnsi="Times New Roman"/>
          <w:sz w:val="28"/>
          <w:szCs w:val="28"/>
        </w:rPr>
        <w:t>ся объемов</w:t>
      </w:r>
      <w:r w:rsidR="00226DC2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финансирования, изложить в следующей редакции:</w:t>
      </w:r>
    </w:p>
    <w:tbl>
      <w:tblPr>
        <w:tblW w:w="992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CB3B6C" w:rsidRPr="00CD6D75" w:rsidTr="005167D5">
        <w:trPr>
          <w:trHeight w:val="57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CD6D75" w:rsidRDefault="00CB3B6C" w:rsidP="005167D5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CD6D75" w:rsidRDefault="00CB3B6C" w:rsidP="005167D5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005298" w:rsidRDefault="00CB3B6C" w:rsidP="005167D5">
            <w:pPr>
              <w:pStyle w:val="ConsPlusCell"/>
            </w:pPr>
            <w:r w:rsidRPr="00005298">
              <w:t>ВСЕГО: 19</w:t>
            </w:r>
            <w:r w:rsidR="006D36B7">
              <w:t>8</w:t>
            </w:r>
            <w:r w:rsidRPr="00005298">
              <w:t> </w:t>
            </w:r>
            <w:r w:rsidR="006D36B7">
              <w:t>2</w:t>
            </w:r>
            <w:r w:rsidR="00AC0752">
              <w:t>97</w:t>
            </w:r>
            <w:r>
              <w:t> </w:t>
            </w:r>
            <w:r w:rsidR="00AC0752">
              <w:t>608,58</w:t>
            </w:r>
            <w:r w:rsidRPr="00005298">
              <w:t xml:space="preserve"> рублей, в том числе:</w:t>
            </w:r>
          </w:p>
          <w:p w:rsidR="00CB3B6C" w:rsidRPr="00005298" w:rsidRDefault="00CB3B6C" w:rsidP="005167D5">
            <w:pPr>
              <w:pStyle w:val="ConsPlusCell"/>
            </w:pPr>
            <w:r w:rsidRPr="00005298">
              <w:t>2015 год – 32 618 280,18 рублей;</w:t>
            </w:r>
          </w:p>
          <w:p w:rsidR="00CB3B6C" w:rsidRPr="00005298" w:rsidRDefault="00CB3B6C" w:rsidP="005167D5">
            <w:pPr>
              <w:pStyle w:val="ConsPlusCell"/>
            </w:pPr>
            <w:r w:rsidRPr="00005298">
              <w:t>2016 год – 2</w:t>
            </w:r>
            <w:r w:rsidR="006D36B7">
              <w:t>1</w:t>
            </w:r>
            <w:r w:rsidRPr="00005298">
              <w:t> </w:t>
            </w:r>
            <w:r w:rsidR="00AC0752">
              <w:t>401</w:t>
            </w:r>
            <w:r w:rsidR="006D36B7">
              <w:t xml:space="preserve"> </w:t>
            </w:r>
            <w:r w:rsidR="00AC0752">
              <w:t>124,96</w:t>
            </w:r>
            <w:r w:rsidRPr="00005298">
              <w:t xml:space="preserve"> рублей;</w:t>
            </w:r>
          </w:p>
          <w:p w:rsidR="00CB3B6C" w:rsidRPr="00005298" w:rsidRDefault="00CB3B6C" w:rsidP="005167D5">
            <w:pPr>
              <w:pStyle w:val="ConsPlusCell"/>
            </w:pPr>
            <w:r w:rsidRPr="00005298">
              <w:t>2017 год – 29 </w:t>
            </w:r>
            <w:r w:rsidR="00AC0752">
              <w:t>803</w:t>
            </w:r>
            <w:r w:rsidRPr="00005298">
              <w:t> 195,02 рублей;</w:t>
            </w:r>
          </w:p>
          <w:p w:rsidR="00CB3B6C" w:rsidRPr="00005298" w:rsidRDefault="00CB3B6C" w:rsidP="005167D5">
            <w:pPr>
              <w:pStyle w:val="ConsPlusCell"/>
            </w:pPr>
            <w:r w:rsidRPr="00005298">
              <w:t>2018 год – 29 75</w:t>
            </w:r>
            <w:r w:rsidR="00AC0752">
              <w:t>5</w:t>
            </w:r>
            <w:r w:rsidRPr="00005298">
              <w:t> 029,14 рублей;</w:t>
            </w:r>
          </w:p>
          <w:p w:rsidR="00CB3B6C" w:rsidRPr="00005298" w:rsidRDefault="00CB3B6C" w:rsidP="005167D5">
            <w:pPr>
              <w:pStyle w:val="ConsPlusCell"/>
            </w:pPr>
            <w:r w:rsidRPr="00005298">
              <w:t>2019 год – 45 27</w:t>
            </w:r>
            <w:r w:rsidR="00AC0752">
              <w:t>5</w:t>
            </w:r>
            <w:r w:rsidRPr="00005298">
              <w:t> 039,14 рублей;</w:t>
            </w:r>
          </w:p>
          <w:p w:rsidR="00CB3B6C" w:rsidRPr="00005298" w:rsidRDefault="00CB3B6C" w:rsidP="005167D5">
            <w:pPr>
              <w:pStyle w:val="ConsPlusCell"/>
            </w:pPr>
            <w:r w:rsidRPr="00005298">
              <w:lastRenderedPageBreak/>
              <w:t>2020 год – 39 44</w:t>
            </w:r>
            <w:r w:rsidR="00AC0752">
              <w:t>4</w:t>
            </w:r>
            <w:r w:rsidRPr="00005298">
              <w:t> 940,14 рублей.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из них:</w:t>
            </w:r>
          </w:p>
          <w:p w:rsidR="00CB3B6C" w:rsidRPr="000F64CD" w:rsidRDefault="00CB3B6C" w:rsidP="005167D5">
            <w:pPr>
              <w:pStyle w:val="ConsPlusCell"/>
            </w:pPr>
            <w:r w:rsidRPr="003C2FDF">
              <w:t xml:space="preserve">местный бюджет: </w:t>
            </w:r>
            <w:r w:rsidRPr="00293C05">
              <w:t>19</w:t>
            </w:r>
            <w:r w:rsidR="00AC0752">
              <w:t>6</w:t>
            </w:r>
            <w:r w:rsidRPr="00293C05">
              <w:t> </w:t>
            </w:r>
            <w:r w:rsidR="00AC0752">
              <w:t>021</w:t>
            </w:r>
            <w:r w:rsidRPr="00293C05">
              <w:t> </w:t>
            </w:r>
            <w:r w:rsidR="00AC0752">
              <w:t>958,58</w:t>
            </w:r>
            <w:r>
              <w:t xml:space="preserve"> </w:t>
            </w:r>
            <w:r w:rsidRPr="00293C05">
              <w:t>рублей</w:t>
            </w:r>
            <w:r w:rsidRPr="000F64CD">
              <w:t xml:space="preserve">; </w:t>
            </w:r>
          </w:p>
          <w:p w:rsidR="00CB3B6C" w:rsidRPr="000F64CD" w:rsidRDefault="00CB3B6C" w:rsidP="005167D5">
            <w:pPr>
              <w:pStyle w:val="ConsPlusCell"/>
            </w:pPr>
            <w:r w:rsidRPr="000F64CD">
              <w:t>в том числе:</w:t>
            </w:r>
          </w:p>
          <w:p w:rsidR="00CB3B6C" w:rsidRPr="00D155B2" w:rsidRDefault="00CB3B6C" w:rsidP="005167D5">
            <w:pPr>
              <w:pStyle w:val="ConsPlusCell"/>
            </w:pPr>
            <w:r w:rsidRPr="000F64CD">
              <w:t xml:space="preserve">2015 году – </w:t>
            </w:r>
            <w:r w:rsidRPr="00D155B2">
              <w:t>31 965 280,18 рублей;</w:t>
            </w:r>
          </w:p>
          <w:p w:rsidR="00CB3B6C" w:rsidRPr="00D155B2" w:rsidRDefault="00CB3B6C" w:rsidP="005167D5">
            <w:pPr>
              <w:pStyle w:val="ConsPlusCell"/>
            </w:pPr>
            <w:r>
              <w:t>2016 году – 19 </w:t>
            </w:r>
            <w:r w:rsidR="00AC0752">
              <w:t>778</w:t>
            </w:r>
            <w:r w:rsidRPr="00D155B2">
              <w:t> </w:t>
            </w:r>
            <w:r w:rsidR="00AC0752">
              <w:t>474,96</w:t>
            </w:r>
            <w:r w:rsidRPr="00D155B2">
              <w:t xml:space="preserve"> рублей;</w:t>
            </w:r>
          </w:p>
          <w:p w:rsidR="00CB3B6C" w:rsidRPr="00D155B2" w:rsidRDefault="00CB3B6C" w:rsidP="005167D5">
            <w:pPr>
              <w:pStyle w:val="ConsPlusCell"/>
            </w:pPr>
            <w:r w:rsidRPr="00D155B2">
              <w:t>2017 году – 29 </w:t>
            </w:r>
            <w:r w:rsidR="00AC0752">
              <w:t>803</w:t>
            </w:r>
            <w:r w:rsidRPr="00D155B2">
              <w:t> 195,02 рублей;</w:t>
            </w:r>
          </w:p>
          <w:p w:rsidR="00CB3B6C" w:rsidRPr="00D155B2" w:rsidRDefault="00CB3B6C" w:rsidP="005167D5">
            <w:pPr>
              <w:pStyle w:val="ConsPlusCell"/>
            </w:pPr>
            <w:r w:rsidRPr="00D155B2">
              <w:t>2018 году – 29 75</w:t>
            </w:r>
            <w:r w:rsidR="00AC0752">
              <w:t>5</w:t>
            </w:r>
            <w:r w:rsidRPr="00D155B2">
              <w:t> 029,14 рублей;</w:t>
            </w:r>
          </w:p>
          <w:p w:rsidR="00CB3B6C" w:rsidRPr="00D155B2" w:rsidRDefault="00CB3B6C" w:rsidP="005167D5">
            <w:pPr>
              <w:pStyle w:val="ConsPlusCell"/>
            </w:pPr>
            <w:r w:rsidRPr="00D155B2">
              <w:t>2019 году – 45 27</w:t>
            </w:r>
            <w:r w:rsidR="00AC0752">
              <w:t>5</w:t>
            </w:r>
            <w:r w:rsidRPr="00D155B2">
              <w:t> 039,14 рублей;</w:t>
            </w:r>
          </w:p>
          <w:p w:rsidR="00CB3B6C" w:rsidRPr="003C2FDF" w:rsidRDefault="00CB3B6C" w:rsidP="005167D5">
            <w:pPr>
              <w:pStyle w:val="ConsPlusCell"/>
            </w:pPr>
            <w:r w:rsidRPr="00D155B2">
              <w:t>2020 году – 39 44</w:t>
            </w:r>
            <w:r w:rsidR="00AC0752">
              <w:t>4</w:t>
            </w:r>
            <w:r w:rsidRPr="00D155B2">
              <w:t> 940,14</w:t>
            </w:r>
            <w:r>
              <w:t xml:space="preserve"> </w:t>
            </w:r>
            <w:r w:rsidRPr="00D155B2">
              <w:t>рублей</w:t>
            </w:r>
            <w:r w:rsidRPr="003C2FDF">
              <w:t>.</w:t>
            </w:r>
          </w:p>
          <w:p w:rsidR="00CB3B6C" w:rsidRPr="000F64CD" w:rsidRDefault="00CB3B6C" w:rsidP="005167D5">
            <w:pPr>
              <w:pStyle w:val="ConsPlusCell"/>
            </w:pPr>
            <w:r w:rsidRPr="000F64CD">
              <w:t xml:space="preserve">областной бюджет: </w:t>
            </w:r>
            <w:r>
              <w:t xml:space="preserve">1 741 850,00 </w:t>
            </w:r>
            <w:r w:rsidRPr="000F64CD">
              <w:t>рублей;</w:t>
            </w:r>
          </w:p>
          <w:p w:rsidR="00CB3B6C" w:rsidRPr="000F64CD" w:rsidRDefault="00CB3B6C" w:rsidP="005167D5">
            <w:pPr>
              <w:pStyle w:val="ConsPlusCell"/>
            </w:pPr>
            <w:r w:rsidRPr="000F64CD">
              <w:t>в том числе:</w:t>
            </w:r>
          </w:p>
          <w:p w:rsidR="00CB3B6C" w:rsidRPr="00D155B2" w:rsidRDefault="00CB3B6C" w:rsidP="005167D5">
            <w:pPr>
              <w:pStyle w:val="ConsPlusCell"/>
            </w:pPr>
            <w:r w:rsidRPr="000F64CD">
              <w:t xml:space="preserve">2015 году </w:t>
            </w:r>
            <w:r w:rsidRPr="00D155B2">
              <w:t>– 653 000,00 рублей;</w:t>
            </w:r>
          </w:p>
          <w:p w:rsidR="00CB3B6C" w:rsidRPr="003C2FDF" w:rsidRDefault="00CB3B6C" w:rsidP="005167D5">
            <w:pPr>
              <w:pStyle w:val="ConsPlusCell"/>
            </w:pPr>
            <w:r w:rsidRPr="00D155B2">
              <w:t xml:space="preserve">2016 году – </w:t>
            </w:r>
            <w:r>
              <w:t xml:space="preserve">1 088 850,00 </w:t>
            </w:r>
            <w:r w:rsidRPr="000F64CD">
              <w:t>рублей</w:t>
            </w:r>
            <w:r w:rsidRPr="003C2FDF">
              <w:t>;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2017 году – 0,00 рублей;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2018 году – 0,00 рублей;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2019 году – 0,00 рублей;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2020 году – 0,00 рублей</w:t>
            </w:r>
          </w:p>
          <w:p w:rsidR="00CB3B6C" w:rsidRPr="00D155B2" w:rsidRDefault="00CB3B6C" w:rsidP="005167D5">
            <w:pPr>
              <w:pStyle w:val="ConsPlusCell"/>
            </w:pPr>
            <w:r w:rsidRPr="003C2FDF">
              <w:t xml:space="preserve">федеральный </w:t>
            </w:r>
            <w:r w:rsidRPr="00D155B2">
              <w:t>бюджет 533</w:t>
            </w:r>
            <w:r>
              <w:t> </w:t>
            </w:r>
            <w:r w:rsidRPr="00D155B2">
              <w:t>800</w:t>
            </w:r>
            <w:r>
              <w:t>,00</w:t>
            </w:r>
            <w:r w:rsidRPr="00D155B2">
              <w:t xml:space="preserve"> рублей;</w:t>
            </w:r>
          </w:p>
          <w:p w:rsidR="00CB3B6C" w:rsidRPr="00D155B2" w:rsidRDefault="00CB3B6C" w:rsidP="005167D5">
            <w:pPr>
              <w:pStyle w:val="ConsPlusCell"/>
            </w:pPr>
            <w:r w:rsidRPr="00D155B2">
              <w:t>в том числе:</w:t>
            </w:r>
          </w:p>
          <w:p w:rsidR="00CB3B6C" w:rsidRPr="00D155B2" w:rsidRDefault="00CB3B6C" w:rsidP="005167D5">
            <w:pPr>
              <w:pStyle w:val="ConsPlusCell"/>
            </w:pPr>
            <w:r w:rsidRPr="00D155B2">
              <w:t>2015 году – 0,00 рублей;</w:t>
            </w:r>
          </w:p>
          <w:p w:rsidR="00CB3B6C" w:rsidRPr="00D155B2" w:rsidRDefault="00CB3B6C" w:rsidP="005167D5">
            <w:pPr>
              <w:pStyle w:val="ConsPlusCell"/>
            </w:pPr>
            <w:r w:rsidRPr="00D155B2">
              <w:t>2016 году – 533</w:t>
            </w:r>
            <w:r>
              <w:t> </w:t>
            </w:r>
            <w:r w:rsidRPr="00D155B2">
              <w:t>800</w:t>
            </w:r>
            <w:r>
              <w:t xml:space="preserve">,00 </w:t>
            </w:r>
            <w:r w:rsidRPr="00D155B2">
              <w:t>рублей;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2017 году – 0,00 рублей;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2018 году – 0,00 рублей;</w:t>
            </w:r>
          </w:p>
          <w:p w:rsidR="00CB3B6C" w:rsidRPr="003C2FDF" w:rsidRDefault="00CB3B6C" w:rsidP="005167D5">
            <w:pPr>
              <w:pStyle w:val="ConsPlusCell"/>
            </w:pPr>
            <w:r w:rsidRPr="003C2FDF">
              <w:t>2019 году – 0,00 рублей;</w:t>
            </w:r>
          </w:p>
          <w:p w:rsidR="00CB3B6C" w:rsidRPr="003C2FDF" w:rsidRDefault="00CB3B6C" w:rsidP="005167D5">
            <w:pPr>
              <w:pStyle w:val="ConsPlusCell"/>
              <w:numPr>
                <w:ilvl w:val="0"/>
                <w:numId w:val="25"/>
              </w:numPr>
              <w:ind w:left="0" w:firstLine="0"/>
            </w:pPr>
            <w:r>
              <w:t>год</w:t>
            </w:r>
            <w:r w:rsidRPr="003C2FDF">
              <w:t xml:space="preserve">у – 0,00 рублей </w:t>
            </w:r>
          </w:p>
        </w:tc>
      </w:tr>
    </w:tbl>
    <w:p w:rsidR="002323D4" w:rsidRPr="0019528C" w:rsidRDefault="002323D4" w:rsidP="002323D4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E771B6" w:rsidRPr="0019528C">
        <w:rPr>
          <w:rFonts w:ascii="Times New Roman" w:hAnsi="Times New Roman"/>
          <w:sz w:val="28"/>
          <w:szCs w:val="28"/>
        </w:rPr>
        <w:t>2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E51C2C">
        <w:rPr>
          <w:rFonts w:ascii="Times New Roman" w:hAnsi="Times New Roman"/>
          <w:sz w:val="28"/>
          <w:szCs w:val="28"/>
        </w:rPr>
        <w:t>агается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3D4E4B" w:rsidRPr="0019528C" w:rsidRDefault="002323D4" w:rsidP="002323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 xml:space="preserve">         </w:t>
      </w:r>
      <w:r w:rsidR="00E771B6" w:rsidRPr="0019528C">
        <w:rPr>
          <w:rFonts w:ascii="Times New Roman" w:hAnsi="Times New Roman"/>
          <w:sz w:val="28"/>
          <w:szCs w:val="28"/>
        </w:rPr>
        <w:t xml:space="preserve">   </w:t>
      </w:r>
      <w:r w:rsidR="00DE79C2" w:rsidRPr="0019528C">
        <w:rPr>
          <w:rFonts w:ascii="Times New Roman" w:hAnsi="Times New Roman"/>
          <w:sz w:val="28"/>
          <w:szCs w:val="28"/>
        </w:rPr>
        <w:t>2</w:t>
      </w:r>
      <w:r w:rsidR="00E02661" w:rsidRPr="0019528C">
        <w:rPr>
          <w:rFonts w:ascii="Times New Roman" w:hAnsi="Times New Roman"/>
          <w:sz w:val="28"/>
          <w:szCs w:val="28"/>
        </w:rPr>
        <w:t xml:space="preserve">. </w:t>
      </w:r>
      <w:r w:rsidR="003D4E4B" w:rsidRPr="0019528C">
        <w:rPr>
          <w:rFonts w:ascii="Times New Roman" w:hAnsi="Times New Roman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3D4E4B" w:rsidRPr="0019528C" w:rsidRDefault="00DE79C2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</w:t>
      </w:r>
      <w:r w:rsidR="00E02661" w:rsidRPr="0019528C">
        <w:rPr>
          <w:rFonts w:ascii="Times New Roman" w:hAnsi="Times New Roman" w:cs="Times New Roman"/>
          <w:sz w:val="28"/>
          <w:szCs w:val="28"/>
        </w:rPr>
        <w:t>.</w:t>
      </w:r>
      <w:r w:rsidR="009626DB" w:rsidRPr="0019528C">
        <w:rPr>
          <w:rFonts w:ascii="Times New Roman" w:hAnsi="Times New Roman" w:cs="Times New Roman"/>
          <w:sz w:val="28"/>
          <w:szCs w:val="28"/>
        </w:rPr>
        <w:t xml:space="preserve"> </w:t>
      </w:r>
      <w:r w:rsidR="003D4E4B" w:rsidRPr="0019528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19528C" w:rsidRDefault="00DE79C2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4</w:t>
      </w:r>
      <w:r w:rsidR="003D4E4B" w:rsidRPr="0019528C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постановления оставляю за собой.</w:t>
      </w:r>
    </w:p>
    <w:p w:rsidR="003D4E4B" w:rsidRPr="0019528C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5FB" w:rsidRPr="0019528C" w:rsidRDefault="002C55F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71B6" w:rsidRDefault="00E771B6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528C" w:rsidRDefault="003D4E4B" w:rsidP="004814C7">
      <w:pPr>
        <w:rPr>
          <w:rFonts w:ascii="Times New Roman" w:hAnsi="Times New Roman"/>
          <w:sz w:val="28"/>
        </w:rPr>
      </w:pPr>
      <w:r w:rsidRPr="0019528C">
        <w:rPr>
          <w:rFonts w:ascii="Times New Roman" w:hAnsi="Times New Roman"/>
          <w:sz w:val="28"/>
          <w:szCs w:val="28"/>
        </w:rPr>
        <w:t>Глава администрации  городского округа</w:t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Pr="0019528C">
        <w:rPr>
          <w:rFonts w:ascii="Times New Roman" w:hAnsi="Times New Roman"/>
          <w:sz w:val="28"/>
          <w:szCs w:val="28"/>
        </w:rPr>
        <w:t>М.В. Слепухин</w:t>
      </w:r>
    </w:p>
    <w:sectPr w:rsidR="0019528C" w:rsidSect="00DC1CE8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84D" w:rsidRDefault="004D584D" w:rsidP="003B07F0">
      <w:pPr>
        <w:spacing w:after="0" w:line="240" w:lineRule="auto"/>
      </w:pPr>
      <w:r>
        <w:separator/>
      </w:r>
    </w:p>
  </w:endnote>
  <w:endnote w:type="continuationSeparator" w:id="0">
    <w:p w:rsidR="004D584D" w:rsidRDefault="004D584D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84D" w:rsidRDefault="004D584D" w:rsidP="003B07F0">
      <w:pPr>
        <w:spacing w:after="0" w:line="240" w:lineRule="auto"/>
      </w:pPr>
      <w:r>
        <w:separator/>
      </w:r>
    </w:p>
  </w:footnote>
  <w:footnote w:type="continuationSeparator" w:id="0">
    <w:p w:rsidR="004D584D" w:rsidRDefault="004D584D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BB5DFD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C7E6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C7E68" w:rsidRDefault="004C7E6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4C7E68">
    <w:pPr>
      <w:pStyle w:val="a8"/>
      <w:jc w:val="center"/>
    </w:pPr>
  </w:p>
  <w:p w:rsidR="004C7E68" w:rsidRDefault="004C7E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492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3116"/>
    <w:rsid w:val="00EC323F"/>
    <w:rsid w:val="00EC347B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D1615-4E3B-49F5-A861-3C9784A0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30</cp:revision>
  <cp:lastPrinted>2016-06-28T05:03:00Z</cp:lastPrinted>
  <dcterms:created xsi:type="dcterms:W3CDTF">2016-05-31T10:13:00Z</dcterms:created>
  <dcterms:modified xsi:type="dcterms:W3CDTF">2016-06-29T06:44:00Z</dcterms:modified>
</cp:coreProperties>
</file>